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B8C1" w14:textId="29435B78" w:rsidR="007C09AC" w:rsidRPr="00ED645F" w:rsidRDefault="00DD1F91" w:rsidP="00ED645F">
      <w:pPr>
        <w:pStyle w:val="Default"/>
        <w:jc w:val="both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2587C3BE" w14:textId="190E53B6" w:rsidR="005373EB" w:rsidRPr="00F34F00" w:rsidRDefault="005373EB" w:rsidP="005373EB">
      <w:pPr>
        <w:pStyle w:val="Nessunaspaziatura"/>
        <w:rPr>
          <w:sz w:val="18"/>
          <w:szCs w:val="18"/>
        </w:rPr>
      </w:pPr>
      <w:r>
        <w:rPr>
          <w:rFonts w:ascii="Bookman Old Style" w:hAnsi="Bookman Old Style"/>
          <w:i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460931" wp14:editId="3140C994">
                <wp:simplePos x="0" y="0"/>
                <wp:positionH relativeFrom="page">
                  <wp:posOffset>5307330</wp:posOffset>
                </wp:positionH>
                <wp:positionV relativeFrom="paragraph">
                  <wp:posOffset>14605</wp:posOffset>
                </wp:positionV>
                <wp:extent cx="1876425" cy="600075"/>
                <wp:effectExtent l="0" t="0" r="9525" b="952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60007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90DC56" id="Gruppo 1" o:spid="_x0000_s1026" style="position:absolute;margin-left:417.9pt;margin-top:1.15pt;width:147.75pt;height:47.2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Pr="00D6317F">
        <w:t xml:space="preserve">                                              </w:t>
      </w:r>
      <w:r>
        <w:t xml:space="preserve">               </w:t>
      </w:r>
      <w:r w:rsidRPr="00F34F00">
        <w:rPr>
          <w:sz w:val="18"/>
          <w:szCs w:val="18"/>
        </w:rPr>
        <w:t xml:space="preserve">Istituto </w:t>
      </w:r>
      <w:proofErr w:type="spellStart"/>
      <w:proofErr w:type="gramStart"/>
      <w:r w:rsidRPr="00F34F00">
        <w:rPr>
          <w:sz w:val="18"/>
          <w:szCs w:val="18"/>
        </w:rPr>
        <w:t>Comprensivo“</w:t>
      </w:r>
      <w:proofErr w:type="gramEnd"/>
      <w:r w:rsidRPr="00F34F00">
        <w:rPr>
          <w:sz w:val="18"/>
          <w:szCs w:val="18"/>
        </w:rPr>
        <w:t>Leonardo</w:t>
      </w:r>
      <w:proofErr w:type="spellEnd"/>
      <w:r w:rsidRPr="00F34F00">
        <w:rPr>
          <w:sz w:val="18"/>
          <w:szCs w:val="18"/>
        </w:rPr>
        <w:t xml:space="preserve"> da Vinci”</w:t>
      </w:r>
    </w:p>
    <w:p w14:paraId="646D1495" w14:textId="07C4A5CE" w:rsidR="005373EB" w:rsidRPr="00F34F00" w:rsidRDefault="005373EB" w:rsidP="005373EB">
      <w:pPr>
        <w:pStyle w:val="Nessunaspaziatura"/>
        <w:jc w:val="center"/>
        <w:rPr>
          <w:sz w:val="18"/>
          <w:szCs w:val="18"/>
        </w:rPr>
      </w:pPr>
      <w:r w:rsidRPr="00F34F00">
        <w:rPr>
          <w:sz w:val="18"/>
          <w:szCs w:val="18"/>
        </w:rPr>
        <w:t>Scuola Infanzia-Primaria-Secondaria I Gr. Settala-Rodano</w:t>
      </w:r>
    </w:p>
    <w:p w14:paraId="47BB79AF" w14:textId="39E1733A" w:rsidR="005373EB" w:rsidRPr="00F34F00" w:rsidRDefault="005373EB" w:rsidP="005373EB">
      <w:pPr>
        <w:pStyle w:val="Nessunaspaziatura"/>
        <w:jc w:val="center"/>
        <w:rPr>
          <w:sz w:val="18"/>
          <w:szCs w:val="18"/>
        </w:rPr>
      </w:pPr>
      <w:r w:rsidRPr="00F34F00">
        <w:rPr>
          <w:sz w:val="18"/>
          <w:szCs w:val="18"/>
        </w:rPr>
        <w:t>ViaVerdi8/b -20049 Settala(MI</w:t>
      </w:r>
      <w:proofErr w:type="gramStart"/>
      <w:r w:rsidRPr="00F34F00">
        <w:rPr>
          <w:sz w:val="18"/>
          <w:szCs w:val="18"/>
        </w:rPr>
        <w:t>)  Tel.</w:t>
      </w:r>
      <w:proofErr w:type="gramEnd"/>
      <w:r w:rsidRPr="00F34F00">
        <w:rPr>
          <w:sz w:val="18"/>
          <w:szCs w:val="18"/>
        </w:rPr>
        <w:t>0295770144-0295379121</w:t>
      </w:r>
    </w:p>
    <w:p w14:paraId="7E381B71" w14:textId="77777777" w:rsidR="005373EB" w:rsidRPr="00F34F00" w:rsidRDefault="00760037" w:rsidP="005373EB">
      <w:pPr>
        <w:pStyle w:val="Nessunaspaziatura"/>
        <w:jc w:val="center"/>
        <w:rPr>
          <w:sz w:val="18"/>
          <w:szCs w:val="18"/>
        </w:rPr>
      </w:pPr>
      <w:hyperlink r:id="rId13" w:history="1">
        <w:r w:rsidR="005373EB" w:rsidRPr="00F34F00">
          <w:rPr>
            <w:color w:val="0000FF" w:themeColor="hyperlink"/>
            <w:sz w:val="18"/>
            <w:szCs w:val="18"/>
            <w:u w:val="single"/>
          </w:rPr>
          <w:t xml:space="preserve">miic8bn004@istruzione.it </w:t>
        </w:r>
      </w:hyperlink>
      <w:r w:rsidR="005373EB" w:rsidRPr="00F34F00">
        <w:rPr>
          <w:color w:val="0000FF" w:themeColor="hyperlink"/>
          <w:sz w:val="18"/>
          <w:szCs w:val="18"/>
          <w:u w:val="single"/>
        </w:rPr>
        <w:t xml:space="preserve"> - </w:t>
      </w:r>
      <w:hyperlink r:id="rId14">
        <w:r w:rsidR="005373EB" w:rsidRPr="00F34F00">
          <w:rPr>
            <w:sz w:val="18"/>
            <w:szCs w:val="18"/>
          </w:rPr>
          <w:t>miic8bn004@pec.istruzione.it</w:t>
        </w:r>
      </w:hyperlink>
    </w:p>
    <w:p w14:paraId="4981BB55" w14:textId="77777777" w:rsidR="005373EB" w:rsidRPr="00F34F00" w:rsidRDefault="00760037" w:rsidP="005373EB">
      <w:pPr>
        <w:pStyle w:val="Nessunaspaziatura"/>
        <w:jc w:val="center"/>
        <w:rPr>
          <w:sz w:val="18"/>
          <w:szCs w:val="18"/>
          <w:lang w:val="en-US"/>
        </w:rPr>
      </w:pPr>
      <w:hyperlink r:id="rId15" w:history="1">
        <w:r w:rsidR="005373EB" w:rsidRPr="00F34F00">
          <w:rPr>
            <w:color w:val="0000FF" w:themeColor="hyperlink"/>
            <w:sz w:val="18"/>
            <w:szCs w:val="18"/>
            <w:u w:val="single"/>
            <w:lang w:val="en-US"/>
          </w:rPr>
          <w:t>www.icsettalarodano.edu.it</w:t>
        </w:r>
      </w:hyperlink>
      <w:r w:rsidR="005373EB" w:rsidRPr="00F34F00">
        <w:rPr>
          <w:color w:val="0000FF" w:themeColor="hyperlink"/>
          <w:sz w:val="18"/>
          <w:szCs w:val="18"/>
          <w:u w:val="single"/>
          <w:lang w:val="en-US"/>
        </w:rPr>
        <w:t xml:space="preserve"> </w:t>
      </w:r>
      <w:r w:rsidR="005373EB" w:rsidRPr="00F34F00">
        <w:rPr>
          <w:sz w:val="18"/>
          <w:szCs w:val="18"/>
          <w:lang w:val="en-US"/>
        </w:rPr>
        <w:t>– C.F. 91510760159</w:t>
      </w:r>
    </w:p>
    <w:p w14:paraId="58DC041C" w14:textId="4A8EF7D9" w:rsidR="0008242F" w:rsidRDefault="005373EB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DF70D66" w14:textId="4DD317FC" w:rsidR="00400A5A" w:rsidRPr="0074151C" w:rsidRDefault="0074655A" w:rsidP="0074151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Arial" w:eastAsiaTheme="minorEastAsia" w:hAnsi="Arial" w:cs="Arial"/>
          <w:sz w:val="18"/>
          <w:szCs w:val="18"/>
        </w:rPr>
      </w:pP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</w:p>
    <w:p w14:paraId="27577767" w14:textId="46531FC8" w:rsidR="006604CF" w:rsidRPr="00054F07" w:rsidRDefault="006604CF" w:rsidP="006604CF">
      <w:pPr>
        <w:autoSpaceDE w:val="0"/>
        <w:spacing w:after="200"/>
        <w:mirrorIndents/>
        <w:rPr>
          <w:rFonts w:eastAsiaTheme="minorEastAsia"/>
        </w:rPr>
      </w:pPr>
      <w:r w:rsidRPr="00054F07">
        <w:rPr>
          <w:b/>
          <w:bCs/>
        </w:rPr>
        <w:t xml:space="preserve">ALLEGATO B: </w:t>
      </w:r>
      <w:r w:rsidR="00400A5A" w:rsidRPr="00400A5A">
        <w:rPr>
          <w:b/>
        </w:rPr>
        <w:t xml:space="preserve">Autovalutazione titoli posseduti da allegare all’istanza di partecipazione per il reclutamento della figura di </w:t>
      </w:r>
      <w:r w:rsidR="00400A5A">
        <w:rPr>
          <w:b/>
        </w:rPr>
        <w:t>Esperto</w:t>
      </w:r>
    </w:p>
    <w:p w14:paraId="0712486A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tbl>
      <w:tblPr>
        <w:tblW w:w="507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2769"/>
        <w:gridCol w:w="1798"/>
        <w:gridCol w:w="2083"/>
      </w:tblGrid>
      <w:tr w:rsidR="006604CF" w:rsidRPr="00054F07" w14:paraId="082D7C3F" w14:textId="77777777" w:rsidTr="006604CF">
        <w:trPr>
          <w:trHeight w:val="159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663345" w14:textId="77777777" w:rsidR="006604CF" w:rsidRPr="00054F07" w:rsidRDefault="006604CF" w:rsidP="003E2F38">
            <w:pPr>
              <w:autoSpaceDE w:val="0"/>
              <w:spacing w:after="200"/>
              <w:mirrorIndents/>
              <w:rPr>
                <w:b/>
                <w:bCs/>
              </w:rPr>
            </w:pPr>
            <w:r w:rsidRPr="00054F07">
              <w:rPr>
                <w:b/>
                <w:bCs/>
              </w:rPr>
              <w:t xml:space="preserve">Criteri di ammissione: </w:t>
            </w:r>
          </w:p>
          <w:p w14:paraId="60C9D3DA" w14:textId="77777777" w:rsidR="006604CF" w:rsidRPr="00054F07" w:rsidRDefault="006604CF" w:rsidP="003E2F38">
            <w:pPr>
              <w:autoSpaceDE w:val="0"/>
              <w:spacing w:after="200"/>
              <w:mirrorIndents/>
              <w:rPr>
                <w:b/>
                <w:bCs/>
              </w:rPr>
            </w:pPr>
            <w:r w:rsidRPr="00054F07">
              <w:rPr>
                <w:b/>
                <w:bCs/>
              </w:rPr>
              <w:t>• essere in possesso dei requisiti di cui all’articolo 8 per il ruolo per cui si presenta domanda</w:t>
            </w:r>
          </w:p>
          <w:p w14:paraId="6291A32A" w14:textId="39D140B7" w:rsidR="006604CF" w:rsidRPr="00054F07" w:rsidRDefault="006604CF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b/>
                <w:bCs/>
              </w:rPr>
              <w:t>• in aggiunta, essere docente interno per tutto il periodo dell’incarico</w:t>
            </w:r>
          </w:p>
        </w:tc>
      </w:tr>
      <w:tr w:rsidR="003E2F38" w:rsidRPr="00054F07" w14:paraId="0267BD28" w14:textId="77777777" w:rsidTr="005E40F7">
        <w:trPr>
          <w:trHeight w:val="275"/>
        </w:trPr>
        <w:tc>
          <w:tcPr>
            <w:tcW w:w="1645" w:type="pct"/>
            <w:shd w:val="clear" w:color="auto" w:fill="D9D9D9" w:themeFill="background1" w:themeFillShade="D9"/>
          </w:tcPr>
          <w:p w14:paraId="082C52F1" w14:textId="4F4EC884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Descrizione</w:t>
            </w:r>
          </w:p>
        </w:tc>
        <w:tc>
          <w:tcPr>
            <w:tcW w:w="1397" w:type="pct"/>
            <w:shd w:val="clear" w:color="auto" w:fill="D9D9D9" w:themeFill="background1" w:themeFillShade="D9"/>
          </w:tcPr>
          <w:p w14:paraId="27769602" w14:textId="77777777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Punti</w:t>
            </w:r>
          </w:p>
        </w:tc>
        <w:tc>
          <w:tcPr>
            <w:tcW w:w="907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B6595E2" w14:textId="77777777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PUNTEGGIO CANDIDATO</w:t>
            </w:r>
          </w:p>
        </w:tc>
        <w:tc>
          <w:tcPr>
            <w:tcW w:w="105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333B9B2" w14:textId="77777777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PUNTEGGIO DS</w:t>
            </w:r>
          </w:p>
        </w:tc>
      </w:tr>
      <w:tr w:rsidR="003E2F38" w:rsidRPr="003E2F38" w14:paraId="6F0003CE" w14:textId="77777777" w:rsidTr="005E40F7">
        <w:trPr>
          <w:trHeight w:val="275"/>
        </w:trPr>
        <w:tc>
          <w:tcPr>
            <w:tcW w:w="1645" w:type="pct"/>
            <w:shd w:val="clear" w:color="auto" w:fill="D9D9D9" w:themeFill="background1" w:themeFillShade="D9"/>
          </w:tcPr>
          <w:p w14:paraId="60D052B0" w14:textId="57120FEA" w:rsidR="003E2F38" w:rsidRPr="00054F07" w:rsidRDefault="003E2F38" w:rsidP="004C5D27">
            <w:pPr>
              <w:pStyle w:val="Paragrafoelenco"/>
              <w:numPr>
                <w:ilvl w:val="0"/>
                <w:numId w:val="43"/>
              </w:numPr>
              <w:autoSpaceDE w:val="0"/>
              <w:spacing w:after="200"/>
              <w:mirrorIndents/>
              <w:rPr>
                <w:rFonts w:eastAsiaTheme="minorEastAsia"/>
                <w:sz w:val="20"/>
                <w:szCs w:val="20"/>
              </w:rPr>
            </w:pPr>
            <w:r w:rsidRPr="00054F07">
              <w:rPr>
                <w:rFonts w:eastAsiaTheme="minorEastAsia"/>
                <w:sz w:val="20"/>
                <w:szCs w:val="20"/>
              </w:rPr>
              <w:t>TITOLI STUDIO</w:t>
            </w:r>
          </w:p>
        </w:tc>
        <w:tc>
          <w:tcPr>
            <w:tcW w:w="1397" w:type="pct"/>
            <w:shd w:val="clear" w:color="auto" w:fill="D9D9D9" w:themeFill="background1" w:themeFillShade="D9"/>
          </w:tcPr>
          <w:p w14:paraId="33011BC2" w14:textId="77777777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907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C92A895" w14:textId="77777777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15A446E" w14:textId="77777777" w:rsidR="003E2F38" w:rsidRPr="003E2F38" w:rsidRDefault="003E2F38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247AEA" w:rsidRPr="00054F07" w14:paraId="056A8EF3" w14:textId="77777777" w:rsidTr="005E40F7">
        <w:trPr>
          <w:trHeight w:val="975"/>
        </w:trPr>
        <w:tc>
          <w:tcPr>
            <w:tcW w:w="1645" w:type="pct"/>
          </w:tcPr>
          <w:p w14:paraId="04A05DB4" w14:textId="2A28F0D6" w:rsidR="00D93D0B" w:rsidRPr="00054F07" w:rsidRDefault="00D93D0B" w:rsidP="00D93D0B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rFonts w:eastAsiaTheme="minorEastAsia"/>
                <w:bCs/>
              </w:rPr>
              <w:t>1.</w:t>
            </w:r>
            <w:r w:rsidR="00247AEA" w:rsidRPr="00054F07">
              <w:rPr>
                <w:rFonts w:eastAsiaTheme="minorEastAsia"/>
                <w:bCs/>
              </w:rPr>
              <w:t xml:space="preserve">Laurea vecchio ordinamento o </w:t>
            </w:r>
            <w:r w:rsidR="00247AEA" w:rsidRPr="00054F07">
              <w:rPr>
                <w:rFonts w:eastAsiaTheme="minorEastAsia"/>
              </w:rPr>
              <w:t>Magistrale inerente al ruolo specifico</w:t>
            </w:r>
          </w:p>
          <w:p w14:paraId="2E7F9F36" w14:textId="648676D4" w:rsidR="00247AEA" w:rsidRPr="00054F07" w:rsidRDefault="00247AEA" w:rsidP="00D93D0B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rFonts w:eastAsiaTheme="minorEastAsia"/>
              </w:rPr>
              <w:t xml:space="preserve"> </w:t>
            </w:r>
            <w:r w:rsidR="00D93D0B" w:rsidRPr="00054F07">
              <w:rPr>
                <w:rFonts w:eastAsiaTheme="minorEastAsia"/>
              </w:rPr>
              <w:t>(vedi bando</w:t>
            </w:r>
            <w:r w:rsidR="00563B09" w:rsidRPr="00054F07">
              <w:rPr>
                <w:rFonts w:eastAsiaTheme="minorEastAsia"/>
              </w:rPr>
              <w:t xml:space="preserve"> art. 8 comma </w:t>
            </w:r>
            <w:proofErr w:type="spellStart"/>
            <w:r w:rsidR="00563B09" w:rsidRPr="00054F07">
              <w:rPr>
                <w:rFonts w:eastAsiaTheme="minorEastAsia"/>
              </w:rPr>
              <w:t>a.b.c</w:t>
            </w:r>
            <w:proofErr w:type="spellEnd"/>
            <w:r w:rsidR="00563B09" w:rsidRPr="00054F07">
              <w:rPr>
                <w:rFonts w:eastAsiaTheme="minorEastAsia"/>
              </w:rPr>
              <w:t>)</w:t>
            </w:r>
          </w:p>
          <w:p w14:paraId="5F0A80BA" w14:textId="0EF37FEF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 verrà valutata una sola laurea</w:t>
            </w:r>
          </w:p>
        </w:tc>
        <w:tc>
          <w:tcPr>
            <w:tcW w:w="1397" w:type="pct"/>
          </w:tcPr>
          <w:p w14:paraId="30F94433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Punti 2 per votazione fino a 80 </w:t>
            </w:r>
          </w:p>
          <w:p w14:paraId="65BA3031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Punti 3 per votazione da 81 a 90 </w:t>
            </w:r>
          </w:p>
          <w:p w14:paraId="32D7B592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Punti 4 per votazione da 91 a 100</w:t>
            </w:r>
          </w:p>
          <w:p w14:paraId="185D7FDA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Punti 5 per votazione da 101 a110 </w:t>
            </w:r>
          </w:p>
          <w:p w14:paraId="55FE918E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Punti 2 lode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2222D9BE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2E0809BE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247AEA" w:rsidRPr="00054F07" w14:paraId="7023565C" w14:textId="77777777" w:rsidTr="005E40F7">
        <w:trPr>
          <w:trHeight w:val="551"/>
        </w:trPr>
        <w:tc>
          <w:tcPr>
            <w:tcW w:w="1645" w:type="pct"/>
          </w:tcPr>
          <w:p w14:paraId="4DBCAE7B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  <w:bCs/>
              </w:rPr>
              <w:t xml:space="preserve">2. laurea triennale </w:t>
            </w:r>
            <w:r w:rsidRPr="003E2F38">
              <w:rPr>
                <w:rFonts w:eastAsiaTheme="minorEastAsia"/>
              </w:rPr>
              <w:t>inerente</w:t>
            </w:r>
          </w:p>
          <w:p w14:paraId="369492CA" w14:textId="4E8D6C34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  <w:r w:rsidRPr="003E2F38">
              <w:rPr>
                <w:rFonts w:eastAsiaTheme="minorEastAsia"/>
              </w:rPr>
              <w:t xml:space="preserve"> al ruolo specifico in alternativa al punto 1</w:t>
            </w:r>
            <w:r w:rsidR="00D677CC">
              <w:rPr>
                <w:rFonts w:eastAsiaTheme="minorEastAsia"/>
              </w:rPr>
              <w:t>(</w:t>
            </w:r>
            <w:r w:rsidRPr="003E2F38">
              <w:rPr>
                <w:rFonts w:eastAsiaTheme="minorEastAsia"/>
              </w:rPr>
              <w:t>verrà valutata una sola laurea</w:t>
            </w:r>
            <w:r w:rsidR="00D677CC">
              <w:rPr>
                <w:rFonts w:eastAsiaTheme="minorEastAsia"/>
              </w:rPr>
              <w:t>)</w:t>
            </w:r>
          </w:p>
        </w:tc>
        <w:tc>
          <w:tcPr>
            <w:tcW w:w="1397" w:type="pct"/>
          </w:tcPr>
          <w:p w14:paraId="7CD01836" w14:textId="664980A3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 </w:t>
            </w:r>
          </w:p>
          <w:p w14:paraId="563DBEBC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Punti 3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19CB1A86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1FC5538F" w14:textId="77777777" w:rsidR="00247AEA" w:rsidRPr="003E2F38" w:rsidRDefault="00247AEA" w:rsidP="003E2F3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054F07" w14:paraId="0D772ABB" w14:textId="77777777" w:rsidTr="005E40F7">
        <w:trPr>
          <w:trHeight w:val="551"/>
        </w:trPr>
        <w:tc>
          <w:tcPr>
            <w:tcW w:w="1645" w:type="pct"/>
          </w:tcPr>
          <w:p w14:paraId="213F0DD0" w14:textId="6E00E784" w:rsidR="005E40F7" w:rsidRPr="00054F07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  <w:r w:rsidRPr="00054F07">
              <w:rPr>
                <w:rFonts w:eastAsiaTheme="minorEastAsia"/>
                <w:bCs/>
              </w:rPr>
              <w:t>3. Abilitazione al sostegno</w:t>
            </w:r>
            <w:r w:rsidR="00720D57" w:rsidRPr="00054F07">
              <w:rPr>
                <w:rFonts w:eastAsiaTheme="minorEastAsia"/>
                <w:bCs/>
              </w:rPr>
              <w:t xml:space="preserve"> ( verrà valutato solo per chi partecipa ai percorsi di </w:t>
            </w:r>
            <w:proofErr w:type="spellStart"/>
            <w:r w:rsidR="00720D57" w:rsidRPr="00054F07">
              <w:rPr>
                <w:rFonts w:eastAsiaTheme="minorEastAsia"/>
                <w:bCs/>
              </w:rPr>
              <w:t>mentoring</w:t>
            </w:r>
            <w:proofErr w:type="spellEnd"/>
            <w:r w:rsidR="00753DB7" w:rsidRPr="00054F07">
              <w:rPr>
                <w:rFonts w:eastAsiaTheme="minorEastAsia"/>
                <w:bCs/>
              </w:rPr>
              <w:t>/tutoring)</w:t>
            </w:r>
          </w:p>
        </w:tc>
        <w:tc>
          <w:tcPr>
            <w:tcW w:w="1397" w:type="pct"/>
          </w:tcPr>
          <w:p w14:paraId="7388792F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 </w:t>
            </w:r>
          </w:p>
          <w:p w14:paraId="0B01A66E" w14:textId="05C13478" w:rsidR="005E40F7" w:rsidRPr="00054F07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Punti </w:t>
            </w:r>
            <w:r w:rsidR="00D93D0B" w:rsidRPr="00054F07">
              <w:rPr>
                <w:rFonts w:eastAsiaTheme="minorEastAsia"/>
              </w:rPr>
              <w:t>3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595A7079" w14:textId="77777777" w:rsidR="005E40F7" w:rsidRPr="00054F07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7D99B9BB" w14:textId="77777777" w:rsidR="005E40F7" w:rsidRPr="00054F07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3E2F38" w14:paraId="1898AA84" w14:textId="77777777" w:rsidTr="005E40F7">
        <w:trPr>
          <w:trHeight w:val="551"/>
        </w:trPr>
        <w:tc>
          <w:tcPr>
            <w:tcW w:w="1645" w:type="pct"/>
          </w:tcPr>
          <w:p w14:paraId="16B4F738" w14:textId="5C1082D3" w:rsidR="005E40F7" w:rsidRPr="003E2F38" w:rsidRDefault="00D93D0B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rFonts w:eastAsiaTheme="minorEastAsia"/>
                <w:bCs/>
              </w:rPr>
              <w:t>4</w:t>
            </w:r>
            <w:r w:rsidR="005E40F7" w:rsidRPr="003E2F38">
              <w:rPr>
                <w:rFonts w:eastAsiaTheme="minorEastAsia"/>
                <w:bCs/>
              </w:rPr>
              <w:t>. Dottorato di ricerca attinente alla selezione</w:t>
            </w:r>
          </w:p>
        </w:tc>
        <w:tc>
          <w:tcPr>
            <w:tcW w:w="1397" w:type="pct"/>
          </w:tcPr>
          <w:p w14:paraId="377CD31F" w14:textId="0F8249D9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Punti </w:t>
            </w:r>
            <w:r w:rsidR="00D93D0B" w:rsidRPr="00054F07">
              <w:rPr>
                <w:rFonts w:eastAsiaTheme="minorEastAsia"/>
              </w:rPr>
              <w:t>3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4ABC1371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2C42C552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3E2F38" w14:paraId="6133271D" w14:textId="77777777" w:rsidTr="005E40F7">
        <w:trPr>
          <w:trHeight w:val="551"/>
        </w:trPr>
        <w:tc>
          <w:tcPr>
            <w:tcW w:w="1645" w:type="pct"/>
          </w:tcPr>
          <w:p w14:paraId="33D2479F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  <w:r w:rsidRPr="003E2F38">
              <w:rPr>
                <w:rFonts w:eastAsiaTheme="minorEastAsia"/>
                <w:bCs/>
              </w:rPr>
              <w:t xml:space="preserve">4. Master/Corso di perfezionamento di durata minima ore 1500 nelle aree di partecipazione. </w:t>
            </w:r>
          </w:p>
        </w:tc>
        <w:tc>
          <w:tcPr>
            <w:tcW w:w="1397" w:type="pct"/>
          </w:tcPr>
          <w:p w14:paraId="2512650C" w14:textId="37B7CB23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  <w:r w:rsidRPr="003E2F38">
              <w:rPr>
                <w:rFonts w:eastAsiaTheme="minorEastAsia"/>
                <w:bCs/>
              </w:rPr>
              <w:t>2 punti per ogni titolo</w:t>
            </w:r>
            <w:r w:rsidR="00D93D0B" w:rsidRPr="00054F07">
              <w:rPr>
                <w:rFonts w:eastAsiaTheme="minorEastAsia"/>
                <w:bCs/>
              </w:rPr>
              <w:t xml:space="preserve"> </w:t>
            </w:r>
          </w:p>
          <w:p w14:paraId="4DBB3F5F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Max 6  punti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237AFA54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3FE221B0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</w:p>
        </w:tc>
      </w:tr>
      <w:tr w:rsidR="005E40F7" w:rsidRPr="003E2F38" w14:paraId="2037A817" w14:textId="77777777" w:rsidTr="003E2F38">
        <w:trPr>
          <w:trHeight w:val="551"/>
        </w:trPr>
        <w:tc>
          <w:tcPr>
            <w:tcW w:w="3042" w:type="pct"/>
            <w:gridSpan w:val="2"/>
            <w:shd w:val="clear" w:color="auto" w:fill="BFBFBF" w:themeFill="background1" w:themeFillShade="BF"/>
          </w:tcPr>
          <w:p w14:paraId="02707CFF" w14:textId="7A417B11" w:rsidR="005E40F7" w:rsidRPr="00054F07" w:rsidRDefault="005E40F7" w:rsidP="004C5D27">
            <w:pPr>
              <w:pStyle w:val="Paragrafoelenco"/>
              <w:numPr>
                <w:ilvl w:val="0"/>
                <w:numId w:val="43"/>
              </w:numPr>
              <w:autoSpaceDE w:val="0"/>
              <w:spacing w:after="200"/>
              <w:mirrorIndents/>
              <w:rPr>
                <w:rFonts w:eastAsiaTheme="minorEastAsia"/>
                <w:b/>
                <w:sz w:val="20"/>
                <w:szCs w:val="20"/>
              </w:rPr>
            </w:pPr>
            <w:r w:rsidRPr="00054F07">
              <w:rPr>
                <w:rFonts w:eastAsiaTheme="minorEastAsia"/>
                <w:b/>
                <w:sz w:val="20"/>
                <w:szCs w:val="20"/>
              </w:rPr>
              <w:t>Certificazioni Ottenute nel settore in cui si concorre</w:t>
            </w:r>
          </w:p>
          <w:p w14:paraId="307806F9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/>
              </w:rPr>
            </w:pPr>
          </w:p>
        </w:tc>
        <w:tc>
          <w:tcPr>
            <w:tcW w:w="907" w:type="pct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7B04B1D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13E5B0C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/>
              </w:rPr>
            </w:pPr>
          </w:p>
        </w:tc>
      </w:tr>
      <w:tr w:rsidR="005E40F7" w:rsidRPr="003E2F38" w14:paraId="2435920C" w14:textId="77777777" w:rsidTr="005E40F7">
        <w:trPr>
          <w:trHeight w:val="551"/>
        </w:trPr>
        <w:tc>
          <w:tcPr>
            <w:tcW w:w="1645" w:type="pct"/>
          </w:tcPr>
          <w:p w14:paraId="12382DD6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  <w:r w:rsidRPr="003E2F38">
              <w:rPr>
                <w:rFonts w:eastAsiaTheme="minorEastAsia"/>
              </w:rPr>
              <w:lastRenderedPageBreak/>
              <w:t>1. Competenze I.C.T. riconosciute dal MIUR</w:t>
            </w:r>
          </w:p>
          <w:p w14:paraId="1043160E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397" w:type="pct"/>
          </w:tcPr>
          <w:p w14:paraId="78B1CA1C" w14:textId="6006A1F1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2 punti per esperienza</w:t>
            </w:r>
          </w:p>
          <w:p w14:paraId="57A388C2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>Max 4 punti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37C26C98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38CCCF32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3E2F38" w14:paraId="063CF224" w14:textId="77777777" w:rsidTr="003E2F38">
        <w:trPr>
          <w:trHeight w:val="551"/>
        </w:trPr>
        <w:tc>
          <w:tcPr>
            <w:tcW w:w="3042" w:type="pct"/>
            <w:gridSpan w:val="2"/>
            <w:shd w:val="clear" w:color="auto" w:fill="BFBFBF" w:themeFill="background1" w:themeFillShade="BF"/>
          </w:tcPr>
          <w:p w14:paraId="3630AAE1" w14:textId="4AB29209" w:rsidR="005E40F7" w:rsidRPr="00054F07" w:rsidRDefault="005E40F7" w:rsidP="004C5D27">
            <w:pPr>
              <w:pStyle w:val="Paragrafoelenco"/>
              <w:numPr>
                <w:ilvl w:val="0"/>
                <w:numId w:val="43"/>
              </w:numPr>
              <w:autoSpaceDE w:val="0"/>
              <w:spacing w:after="200"/>
              <w:mirrorIndents/>
              <w:rPr>
                <w:rFonts w:eastAsiaTheme="minorEastAsia"/>
                <w:b/>
                <w:sz w:val="20"/>
                <w:szCs w:val="20"/>
              </w:rPr>
            </w:pPr>
            <w:r w:rsidRPr="00054F07">
              <w:rPr>
                <w:rFonts w:eastAsiaTheme="minorEastAsia"/>
                <w:b/>
                <w:sz w:val="20"/>
                <w:szCs w:val="20"/>
              </w:rPr>
              <w:t>Esperienze nel settore in cui si concorre</w:t>
            </w:r>
          </w:p>
          <w:p w14:paraId="04184F63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/>
              </w:rPr>
            </w:pPr>
            <w:r w:rsidRPr="003E2F38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907" w:type="pct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3AA2DAE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2A74634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  <w:b/>
              </w:rPr>
            </w:pPr>
          </w:p>
        </w:tc>
      </w:tr>
      <w:tr w:rsidR="005E40F7" w:rsidRPr="003E2F38" w14:paraId="680BB772" w14:textId="77777777" w:rsidTr="005E40F7">
        <w:trPr>
          <w:trHeight w:val="551"/>
        </w:trPr>
        <w:tc>
          <w:tcPr>
            <w:tcW w:w="1645" w:type="pct"/>
          </w:tcPr>
          <w:p w14:paraId="0E57D9AB" w14:textId="4A80582E" w:rsidR="004C5D27" w:rsidRPr="00054F07" w:rsidRDefault="008F11F8" w:rsidP="004C5D2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rFonts w:eastAsiaTheme="minorEastAsia"/>
              </w:rPr>
              <w:t>1.</w:t>
            </w:r>
            <w:r w:rsidR="004C5D27" w:rsidRPr="00054F07">
              <w:rPr>
                <w:rFonts w:eastAsiaTheme="minorEastAsia"/>
              </w:rPr>
              <w:t>CONOSCENZE SPECIFICHE DELL'</w:t>
            </w:r>
          </w:p>
          <w:p w14:paraId="09C897F8" w14:textId="5B463B67" w:rsidR="005E40F7" w:rsidRPr="003E2F38" w:rsidRDefault="004C5D27" w:rsidP="004C5D2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rFonts w:eastAsiaTheme="minorEastAsia"/>
              </w:rPr>
              <w:t>ARGOMENTO (documentate attraverso incarichi di esperto in progetti ricadenti nei fondi europei presso scuole statali)</w:t>
            </w:r>
          </w:p>
        </w:tc>
        <w:tc>
          <w:tcPr>
            <w:tcW w:w="1397" w:type="pct"/>
          </w:tcPr>
          <w:p w14:paraId="6F7AB306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1 punto </w:t>
            </w:r>
            <w:proofErr w:type="spellStart"/>
            <w:r w:rsidRPr="003E2F38">
              <w:rPr>
                <w:rFonts w:eastAsiaTheme="minorEastAsia"/>
              </w:rPr>
              <w:t>cad</w:t>
            </w:r>
            <w:proofErr w:type="spellEnd"/>
            <w:r w:rsidRPr="003E2F38">
              <w:rPr>
                <w:rFonts w:eastAsiaTheme="minorEastAsia"/>
              </w:rPr>
              <w:t xml:space="preserve">  </w:t>
            </w:r>
            <w:proofErr w:type="spellStart"/>
            <w:r w:rsidRPr="003E2F38">
              <w:rPr>
                <w:rFonts w:eastAsiaTheme="minorEastAsia"/>
              </w:rPr>
              <w:t>max</w:t>
            </w:r>
            <w:proofErr w:type="spellEnd"/>
            <w:r w:rsidRPr="003E2F38">
              <w:rPr>
                <w:rFonts w:eastAsiaTheme="minorEastAsia"/>
              </w:rPr>
              <w:t xml:space="preserve"> 5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5132D448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2606A599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3E2F38" w14:paraId="63DB9B5A" w14:textId="77777777" w:rsidTr="005E40F7">
        <w:trPr>
          <w:trHeight w:val="551"/>
        </w:trPr>
        <w:tc>
          <w:tcPr>
            <w:tcW w:w="1645" w:type="pct"/>
          </w:tcPr>
          <w:p w14:paraId="24897A97" w14:textId="6F57E0AB" w:rsidR="005E40F7" w:rsidRPr="003E2F38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rFonts w:eastAsiaTheme="minorEastAsia"/>
              </w:rPr>
              <w:t>2</w:t>
            </w:r>
            <w:r w:rsidR="005E40F7" w:rsidRPr="003E2F38">
              <w:rPr>
                <w:rFonts w:eastAsiaTheme="minorEastAsia"/>
              </w:rPr>
              <w:t>.Conoscenze specifiche dell’argomento ( documentate attraverso   corsi di formazione seguiti minimo 12 ore con rilascio dell’attestato)</w:t>
            </w:r>
          </w:p>
        </w:tc>
        <w:tc>
          <w:tcPr>
            <w:tcW w:w="1397" w:type="pct"/>
          </w:tcPr>
          <w:p w14:paraId="4930B518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1 punto </w:t>
            </w:r>
            <w:proofErr w:type="spellStart"/>
            <w:r w:rsidRPr="003E2F38">
              <w:rPr>
                <w:rFonts w:eastAsiaTheme="minorEastAsia"/>
              </w:rPr>
              <w:t>cad</w:t>
            </w:r>
            <w:proofErr w:type="spellEnd"/>
            <w:r w:rsidRPr="003E2F38">
              <w:rPr>
                <w:rFonts w:eastAsiaTheme="minorEastAsia"/>
              </w:rPr>
              <w:t xml:space="preserve"> </w:t>
            </w:r>
            <w:proofErr w:type="spellStart"/>
            <w:r w:rsidRPr="003E2F38">
              <w:rPr>
                <w:rFonts w:eastAsiaTheme="minorEastAsia"/>
              </w:rPr>
              <w:t>max</w:t>
            </w:r>
            <w:proofErr w:type="spellEnd"/>
            <w:r w:rsidRPr="003E2F38">
              <w:rPr>
                <w:rFonts w:eastAsiaTheme="minorEastAsia"/>
              </w:rPr>
              <w:t xml:space="preserve"> 5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6CA02312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566E6312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8F11F8" w:rsidRPr="00054F07" w14:paraId="4D84A158" w14:textId="77777777" w:rsidTr="005E40F7">
        <w:trPr>
          <w:trHeight w:val="551"/>
        </w:trPr>
        <w:tc>
          <w:tcPr>
            <w:tcW w:w="1645" w:type="pct"/>
          </w:tcPr>
          <w:p w14:paraId="0FA2D754" w14:textId="671A87F4" w:rsidR="00054F07" w:rsidRPr="00054F07" w:rsidRDefault="00054F07" w:rsidP="00054F07">
            <w:pPr>
              <w:rPr>
                <w:bCs/>
              </w:rPr>
            </w:pPr>
            <w:r w:rsidRPr="00054F07">
              <w:rPr>
                <w:bCs/>
              </w:rPr>
              <w:t>Conoscenze specifiche dell'</w:t>
            </w:r>
          </w:p>
          <w:p w14:paraId="6E37346F" w14:textId="2FCA18DC" w:rsidR="008F11F8" w:rsidRPr="00054F07" w:rsidRDefault="00054F07" w:rsidP="00054F0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054F07">
              <w:rPr>
                <w:bCs/>
              </w:rPr>
              <w:t>argomento</w:t>
            </w:r>
            <w:r w:rsidRPr="00054F07">
              <w:rPr>
                <w:b/>
              </w:rPr>
              <w:t xml:space="preserve"> (documentate attraverso esperienze di esperto in tematiche inerenti all’argomento della selezione in aggiunta a quelli del punto 1)</w:t>
            </w:r>
          </w:p>
        </w:tc>
        <w:tc>
          <w:tcPr>
            <w:tcW w:w="1397" w:type="pct"/>
          </w:tcPr>
          <w:p w14:paraId="56E38567" w14:textId="77777777" w:rsidR="008F11F8" w:rsidRPr="00054F07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71819CA7" w14:textId="77777777" w:rsidR="008F11F8" w:rsidRPr="00054F07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1463A383" w14:textId="77777777" w:rsidR="008F11F8" w:rsidRPr="00054F07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3E2F38" w14:paraId="5F17DDC1" w14:textId="77777777" w:rsidTr="005E40F7">
        <w:trPr>
          <w:trHeight w:val="551"/>
        </w:trPr>
        <w:tc>
          <w:tcPr>
            <w:tcW w:w="1645" w:type="pct"/>
          </w:tcPr>
          <w:p w14:paraId="7AE3C886" w14:textId="5D26A59A" w:rsidR="005E40F7" w:rsidRPr="003E2F38" w:rsidRDefault="008F11F8" w:rsidP="005E40F7">
            <w:pPr>
              <w:autoSpaceDE w:val="0"/>
              <w:spacing w:after="200"/>
              <w:mirrorIndents/>
              <w:rPr>
                <w:rFonts w:eastAsiaTheme="minorEastAsia"/>
                <w:bCs/>
              </w:rPr>
            </w:pPr>
            <w:r w:rsidRPr="00054F07">
              <w:rPr>
                <w:rFonts w:eastAsiaTheme="minorEastAsia"/>
              </w:rPr>
              <w:t>3.</w:t>
            </w:r>
            <w:r w:rsidR="005E40F7" w:rsidRPr="003E2F38">
              <w:rPr>
                <w:rFonts w:eastAsiaTheme="minorEastAsia"/>
              </w:rPr>
              <w:t xml:space="preserve"> Conoscenze specifiche dell’argomento ( documentate attraverso  esperienze lavorative professionali  pubblicazioni,   inerenti l’oggetto dell’incarico e alla tematica dello stesso se non coincidenti con punto 1 e 3</w:t>
            </w:r>
          </w:p>
        </w:tc>
        <w:tc>
          <w:tcPr>
            <w:tcW w:w="1397" w:type="pct"/>
          </w:tcPr>
          <w:p w14:paraId="0F90AE0D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1 punto </w:t>
            </w:r>
            <w:proofErr w:type="spellStart"/>
            <w:r w:rsidRPr="003E2F38">
              <w:rPr>
                <w:rFonts w:eastAsiaTheme="minorEastAsia"/>
              </w:rPr>
              <w:t>cad</w:t>
            </w:r>
            <w:proofErr w:type="spellEnd"/>
            <w:r w:rsidRPr="003E2F38">
              <w:rPr>
                <w:rFonts w:eastAsiaTheme="minorEastAsia"/>
              </w:rPr>
              <w:t xml:space="preserve"> </w:t>
            </w:r>
            <w:proofErr w:type="spellStart"/>
            <w:r w:rsidRPr="003E2F38">
              <w:rPr>
                <w:rFonts w:eastAsiaTheme="minorEastAsia"/>
              </w:rPr>
              <w:t>max</w:t>
            </w:r>
            <w:proofErr w:type="spellEnd"/>
            <w:r w:rsidRPr="003E2F38">
              <w:rPr>
                <w:rFonts w:eastAsiaTheme="minorEastAsia"/>
              </w:rPr>
              <w:t xml:space="preserve"> 5</w:t>
            </w: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3C71D575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7616ADD6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8F11F8" w:rsidRPr="00054F07" w14:paraId="1D107502" w14:textId="77777777" w:rsidTr="005E40F7">
        <w:trPr>
          <w:trHeight w:val="551"/>
        </w:trPr>
        <w:tc>
          <w:tcPr>
            <w:tcW w:w="1645" w:type="pct"/>
          </w:tcPr>
          <w:p w14:paraId="788045DB" w14:textId="7D891977" w:rsidR="008F11F8" w:rsidRPr="00054F07" w:rsidRDefault="008F11F8" w:rsidP="008F11F8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397" w:type="pct"/>
          </w:tcPr>
          <w:p w14:paraId="6C04D100" w14:textId="77777777" w:rsidR="008F11F8" w:rsidRPr="00054F07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0FD2E351" w14:textId="77777777" w:rsidR="008F11F8" w:rsidRPr="00054F07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286746B6" w14:textId="77777777" w:rsidR="008F11F8" w:rsidRPr="00054F07" w:rsidRDefault="008F11F8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  <w:tr w:rsidR="005E40F7" w:rsidRPr="003E2F38" w14:paraId="59D906E1" w14:textId="77777777" w:rsidTr="005E40F7">
        <w:trPr>
          <w:trHeight w:val="551"/>
        </w:trPr>
        <w:tc>
          <w:tcPr>
            <w:tcW w:w="1645" w:type="pct"/>
          </w:tcPr>
          <w:p w14:paraId="31A32E6C" w14:textId="7FDE80B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  <w:r w:rsidRPr="003E2F38">
              <w:rPr>
                <w:rFonts w:eastAsiaTheme="minorEastAsia"/>
              </w:rPr>
              <w:t xml:space="preserve">Totale </w:t>
            </w:r>
            <w:proofErr w:type="spellStart"/>
            <w:r w:rsidRPr="003E2F38">
              <w:rPr>
                <w:rFonts w:eastAsiaTheme="minorEastAsia"/>
              </w:rPr>
              <w:t>max</w:t>
            </w:r>
            <w:proofErr w:type="spellEnd"/>
          </w:p>
        </w:tc>
        <w:tc>
          <w:tcPr>
            <w:tcW w:w="1397" w:type="pct"/>
          </w:tcPr>
          <w:p w14:paraId="5C38C1FF" w14:textId="09F431A8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907" w:type="pct"/>
            <w:tcBorders>
              <w:right w:val="single" w:sz="4" w:space="0" w:color="auto"/>
            </w:tcBorders>
          </w:tcPr>
          <w:p w14:paraId="08772889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14:paraId="5E5ABB87" w14:textId="77777777" w:rsidR="005E40F7" w:rsidRPr="003E2F38" w:rsidRDefault="005E40F7" w:rsidP="005E40F7">
            <w:pPr>
              <w:autoSpaceDE w:val="0"/>
              <w:spacing w:after="200"/>
              <w:mirrorIndents/>
              <w:rPr>
                <w:rFonts w:eastAsiaTheme="minorEastAsia"/>
              </w:rPr>
            </w:pPr>
          </w:p>
        </w:tc>
      </w:tr>
    </w:tbl>
    <w:p w14:paraId="6370C64C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8744FDC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128AD99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E809688" w14:textId="7936731F" w:rsidR="00EE7CBC" w:rsidRPr="00760037" w:rsidRDefault="00EE7CBC" w:rsidP="00760037">
      <w:pPr>
        <w:rPr>
          <w:rFonts w:ascii="Arial" w:eastAsiaTheme="minorEastAsia" w:hAnsi="Arial" w:cs="Arial"/>
          <w:sz w:val="18"/>
          <w:szCs w:val="18"/>
        </w:rPr>
      </w:pPr>
      <w:bookmarkStart w:id="0" w:name="_GoBack"/>
      <w:bookmarkEnd w:id="0"/>
    </w:p>
    <w:sectPr w:rsidR="00EE7CBC" w:rsidRPr="00760037" w:rsidSect="00DD704B">
      <w:footerReference w:type="even" r:id="rId16"/>
      <w:footerReference w:type="default" r:id="rId17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E8173" w14:textId="77777777" w:rsidR="00AF5B6B" w:rsidRDefault="00AF5B6B">
      <w:r>
        <w:separator/>
      </w:r>
    </w:p>
  </w:endnote>
  <w:endnote w:type="continuationSeparator" w:id="0">
    <w:p w14:paraId="55F197D1" w14:textId="77777777" w:rsidR="00AF5B6B" w:rsidRDefault="00AF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69B52302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60037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CECE9" w14:textId="77777777" w:rsidR="00AF5B6B" w:rsidRDefault="00AF5B6B">
      <w:r>
        <w:separator/>
      </w:r>
    </w:p>
  </w:footnote>
  <w:footnote w:type="continuationSeparator" w:id="0">
    <w:p w14:paraId="2DCCCFF5" w14:textId="77777777" w:rsidR="00AF5B6B" w:rsidRDefault="00AF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E15F2"/>
    <w:multiLevelType w:val="hybridMultilevel"/>
    <w:tmpl w:val="AC8AA0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47F1787"/>
    <w:multiLevelType w:val="hybridMultilevel"/>
    <w:tmpl w:val="0C10189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56D2F7D"/>
    <w:multiLevelType w:val="hybridMultilevel"/>
    <w:tmpl w:val="2650591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5D27B9F"/>
    <w:multiLevelType w:val="hybridMultilevel"/>
    <w:tmpl w:val="6530681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D4655"/>
    <w:multiLevelType w:val="hybridMultilevel"/>
    <w:tmpl w:val="D1542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9"/>
  </w:num>
  <w:num w:numId="9">
    <w:abstractNumId w:val="12"/>
  </w:num>
  <w:num w:numId="10">
    <w:abstractNumId w:val="41"/>
  </w:num>
  <w:num w:numId="11">
    <w:abstractNumId w:val="26"/>
  </w:num>
  <w:num w:numId="12">
    <w:abstractNumId w:val="7"/>
  </w:num>
  <w:num w:numId="13">
    <w:abstractNumId w:val="8"/>
  </w:num>
  <w:num w:numId="14">
    <w:abstractNumId w:val="5"/>
  </w:num>
  <w:num w:numId="15">
    <w:abstractNumId w:val="19"/>
  </w:num>
  <w:num w:numId="16">
    <w:abstractNumId w:val="38"/>
  </w:num>
  <w:num w:numId="17">
    <w:abstractNumId w:val="9"/>
  </w:num>
  <w:num w:numId="18">
    <w:abstractNumId w:val="28"/>
  </w:num>
  <w:num w:numId="19">
    <w:abstractNumId w:val="3"/>
  </w:num>
  <w:num w:numId="20">
    <w:abstractNumId w:val="4"/>
  </w:num>
  <w:num w:numId="21">
    <w:abstractNumId w:val="14"/>
  </w:num>
  <w:num w:numId="22">
    <w:abstractNumId w:val="17"/>
  </w:num>
  <w:num w:numId="23">
    <w:abstractNumId w:val="20"/>
  </w:num>
  <w:num w:numId="24">
    <w:abstractNumId w:val="32"/>
  </w:num>
  <w:num w:numId="25">
    <w:abstractNumId w:val="11"/>
  </w:num>
  <w:num w:numId="26">
    <w:abstractNumId w:val="33"/>
  </w:num>
  <w:num w:numId="27">
    <w:abstractNumId w:val="21"/>
  </w:num>
  <w:num w:numId="28">
    <w:abstractNumId w:val="31"/>
  </w:num>
  <w:num w:numId="29">
    <w:abstractNumId w:val="34"/>
  </w:num>
  <w:num w:numId="30">
    <w:abstractNumId w:val="3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9"/>
  </w:num>
  <w:num w:numId="34">
    <w:abstractNumId w:val="35"/>
  </w:num>
  <w:num w:numId="35">
    <w:abstractNumId w:val="24"/>
  </w:num>
  <w:num w:numId="36">
    <w:abstractNumId w:val="23"/>
  </w:num>
  <w:num w:numId="37">
    <w:abstractNumId w:val="16"/>
  </w:num>
  <w:num w:numId="38">
    <w:abstractNumId w:val="18"/>
  </w:num>
  <w:num w:numId="39">
    <w:abstractNumId w:val="40"/>
  </w:num>
  <w:num w:numId="40">
    <w:abstractNumId w:val="15"/>
  </w:num>
  <w:num w:numId="41">
    <w:abstractNumId w:val="27"/>
  </w:num>
  <w:num w:numId="42">
    <w:abstractNumId w:val="36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F07"/>
    <w:rsid w:val="000564C9"/>
    <w:rsid w:val="00056833"/>
    <w:rsid w:val="00061E20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0B07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0501C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2A3"/>
    <w:rsid w:val="00140B98"/>
    <w:rsid w:val="001451B9"/>
    <w:rsid w:val="001476A6"/>
    <w:rsid w:val="001504AD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7AEA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3797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C2EC5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6F0F"/>
    <w:rsid w:val="00344731"/>
    <w:rsid w:val="0034552C"/>
    <w:rsid w:val="003469AB"/>
    <w:rsid w:val="00347262"/>
    <w:rsid w:val="00351652"/>
    <w:rsid w:val="00351867"/>
    <w:rsid w:val="0035281C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0F3C"/>
    <w:rsid w:val="003D24B4"/>
    <w:rsid w:val="003D2AA2"/>
    <w:rsid w:val="003D4352"/>
    <w:rsid w:val="003E18F4"/>
    <w:rsid w:val="003E2DA4"/>
    <w:rsid w:val="003E2E35"/>
    <w:rsid w:val="003E2F38"/>
    <w:rsid w:val="003E5C47"/>
    <w:rsid w:val="003E6F53"/>
    <w:rsid w:val="003F2D21"/>
    <w:rsid w:val="003F5439"/>
    <w:rsid w:val="00400A5A"/>
    <w:rsid w:val="004076E9"/>
    <w:rsid w:val="00414813"/>
    <w:rsid w:val="00416DC1"/>
    <w:rsid w:val="0043004F"/>
    <w:rsid w:val="00430C48"/>
    <w:rsid w:val="00433CB5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3A05"/>
    <w:rsid w:val="00484CE2"/>
    <w:rsid w:val="00485D17"/>
    <w:rsid w:val="004914CB"/>
    <w:rsid w:val="004935EA"/>
    <w:rsid w:val="00497369"/>
    <w:rsid w:val="004A5D71"/>
    <w:rsid w:val="004A786E"/>
    <w:rsid w:val="004B09C3"/>
    <w:rsid w:val="004B5569"/>
    <w:rsid w:val="004B62EF"/>
    <w:rsid w:val="004C01A7"/>
    <w:rsid w:val="004C5D27"/>
    <w:rsid w:val="004C628C"/>
    <w:rsid w:val="004D18E3"/>
    <w:rsid w:val="004D1C0F"/>
    <w:rsid w:val="004D539A"/>
    <w:rsid w:val="004D643E"/>
    <w:rsid w:val="004E105E"/>
    <w:rsid w:val="004E6955"/>
    <w:rsid w:val="004F56A0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373EB"/>
    <w:rsid w:val="00542794"/>
    <w:rsid w:val="00543DF4"/>
    <w:rsid w:val="00547C3A"/>
    <w:rsid w:val="00551462"/>
    <w:rsid w:val="00551ED0"/>
    <w:rsid w:val="005528BF"/>
    <w:rsid w:val="005540B3"/>
    <w:rsid w:val="0055517D"/>
    <w:rsid w:val="00557E4E"/>
    <w:rsid w:val="005603E9"/>
    <w:rsid w:val="00560F4E"/>
    <w:rsid w:val="00561EFF"/>
    <w:rsid w:val="00563B09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40F7"/>
    <w:rsid w:val="005E53CE"/>
    <w:rsid w:val="005E617B"/>
    <w:rsid w:val="005E678D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0C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04CF"/>
    <w:rsid w:val="0066271B"/>
    <w:rsid w:val="00663BD8"/>
    <w:rsid w:val="006648CD"/>
    <w:rsid w:val="00672854"/>
    <w:rsid w:val="0067471F"/>
    <w:rsid w:val="00674BB2"/>
    <w:rsid w:val="006759A4"/>
    <w:rsid w:val="006761FD"/>
    <w:rsid w:val="0067699A"/>
    <w:rsid w:val="0068062A"/>
    <w:rsid w:val="00683118"/>
    <w:rsid w:val="00683C2E"/>
    <w:rsid w:val="00691032"/>
    <w:rsid w:val="00692070"/>
    <w:rsid w:val="006942BA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761E"/>
    <w:rsid w:val="006D04D6"/>
    <w:rsid w:val="006D415B"/>
    <w:rsid w:val="006D4AC3"/>
    <w:rsid w:val="006D79FF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0D57"/>
    <w:rsid w:val="0072474A"/>
    <w:rsid w:val="00725408"/>
    <w:rsid w:val="00725C14"/>
    <w:rsid w:val="0072785A"/>
    <w:rsid w:val="00731440"/>
    <w:rsid w:val="00733D1B"/>
    <w:rsid w:val="00740439"/>
    <w:rsid w:val="00740888"/>
    <w:rsid w:val="0074151C"/>
    <w:rsid w:val="0074655A"/>
    <w:rsid w:val="00747847"/>
    <w:rsid w:val="00750EBA"/>
    <w:rsid w:val="00753DB7"/>
    <w:rsid w:val="00760037"/>
    <w:rsid w:val="007612DF"/>
    <w:rsid w:val="0076314A"/>
    <w:rsid w:val="0076508D"/>
    <w:rsid w:val="007676DE"/>
    <w:rsid w:val="00770331"/>
    <w:rsid w:val="00772936"/>
    <w:rsid w:val="00774239"/>
    <w:rsid w:val="0077446C"/>
    <w:rsid w:val="00775397"/>
    <w:rsid w:val="0077662D"/>
    <w:rsid w:val="00776FCB"/>
    <w:rsid w:val="00777992"/>
    <w:rsid w:val="00786BD4"/>
    <w:rsid w:val="0079013C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5079"/>
    <w:rsid w:val="007D74F4"/>
    <w:rsid w:val="007D7C11"/>
    <w:rsid w:val="007E040F"/>
    <w:rsid w:val="007E0636"/>
    <w:rsid w:val="007E2352"/>
    <w:rsid w:val="007E6F99"/>
    <w:rsid w:val="007F019B"/>
    <w:rsid w:val="007F17F0"/>
    <w:rsid w:val="007F24B6"/>
    <w:rsid w:val="007F3EDE"/>
    <w:rsid w:val="007F5DF0"/>
    <w:rsid w:val="007F6DF6"/>
    <w:rsid w:val="00801BA6"/>
    <w:rsid w:val="008022B1"/>
    <w:rsid w:val="00803DAB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82C"/>
    <w:rsid w:val="00875E5A"/>
    <w:rsid w:val="008805AA"/>
    <w:rsid w:val="00881E62"/>
    <w:rsid w:val="00882E83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0E6"/>
    <w:rsid w:val="008B6767"/>
    <w:rsid w:val="008B67E9"/>
    <w:rsid w:val="008C0440"/>
    <w:rsid w:val="008C1400"/>
    <w:rsid w:val="008D1317"/>
    <w:rsid w:val="008D4007"/>
    <w:rsid w:val="008E0DE5"/>
    <w:rsid w:val="008E7578"/>
    <w:rsid w:val="008F11F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5BCD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AF5B6B"/>
    <w:rsid w:val="00B00B0E"/>
    <w:rsid w:val="00B00E23"/>
    <w:rsid w:val="00B037E8"/>
    <w:rsid w:val="00B03CC7"/>
    <w:rsid w:val="00B03CC9"/>
    <w:rsid w:val="00B05C53"/>
    <w:rsid w:val="00B122F3"/>
    <w:rsid w:val="00B1401A"/>
    <w:rsid w:val="00B164D1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20594"/>
    <w:rsid w:val="00C225A8"/>
    <w:rsid w:val="00C231BE"/>
    <w:rsid w:val="00C243CD"/>
    <w:rsid w:val="00C24770"/>
    <w:rsid w:val="00C302D2"/>
    <w:rsid w:val="00C31D25"/>
    <w:rsid w:val="00C33D57"/>
    <w:rsid w:val="00C3593E"/>
    <w:rsid w:val="00C3692A"/>
    <w:rsid w:val="00C410EF"/>
    <w:rsid w:val="00C45210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951A6"/>
    <w:rsid w:val="00CA7616"/>
    <w:rsid w:val="00CB2568"/>
    <w:rsid w:val="00CB5774"/>
    <w:rsid w:val="00CB5D21"/>
    <w:rsid w:val="00CC066E"/>
    <w:rsid w:val="00CC0C95"/>
    <w:rsid w:val="00CC120E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447CF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722F"/>
    <w:rsid w:val="00D677CC"/>
    <w:rsid w:val="00D81C29"/>
    <w:rsid w:val="00D82D6E"/>
    <w:rsid w:val="00D832A9"/>
    <w:rsid w:val="00D91878"/>
    <w:rsid w:val="00D920A3"/>
    <w:rsid w:val="00D93D0B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B0B"/>
    <w:rsid w:val="00DF7E8D"/>
    <w:rsid w:val="00E0597F"/>
    <w:rsid w:val="00E06895"/>
    <w:rsid w:val="00E0713E"/>
    <w:rsid w:val="00E12290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ED6"/>
    <w:rsid w:val="00E72F8E"/>
    <w:rsid w:val="00E73B87"/>
    <w:rsid w:val="00E74814"/>
    <w:rsid w:val="00E7672F"/>
    <w:rsid w:val="00E872D0"/>
    <w:rsid w:val="00E97626"/>
    <w:rsid w:val="00E9766A"/>
    <w:rsid w:val="00EA0230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6A82"/>
    <w:rsid w:val="00EE7CBC"/>
    <w:rsid w:val="00EF30AB"/>
    <w:rsid w:val="00EF617D"/>
    <w:rsid w:val="00F03715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2EFA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5373E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84FDB-C038-4CEC-A327-09FEA8FE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3</cp:revision>
  <cp:lastPrinted>2020-02-24T13:03:00Z</cp:lastPrinted>
  <dcterms:created xsi:type="dcterms:W3CDTF">2025-01-20T14:24:00Z</dcterms:created>
  <dcterms:modified xsi:type="dcterms:W3CDTF">2025-01-20T14:26:00Z</dcterms:modified>
</cp:coreProperties>
</file>